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6E1E36" w:rsidRDefault="006E1E36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0A04FC" w:rsidRDefault="004D7703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 w:rsidR="00CA5B31" w:rsidRPr="006E1E36">
        <w:rPr>
          <w:b/>
        </w:rPr>
        <w:t xml:space="preserve"> </w:t>
      </w:r>
      <w:r w:rsidR="000A04FC">
        <w:rPr>
          <w:b/>
        </w:rPr>
        <w:t>ПРОИЗВОДСТВЕННОЙ</w:t>
      </w:r>
      <w:r w:rsidR="006F391F" w:rsidRPr="006F391F">
        <w:rPr>
          <w:b/>
        </w:rPr>
        <w:t xml:space="preserve"> ПРАКТИКИ</w:t>
      </w:r>
    </w:p>
    <w:p w:rsidR="00CA5B31" w:rsidRPr="006E1E36" w:rsidRDefault="006F391F" w:rsidP="00C41DFC">
      <w:pPr>
        <w:spacing w:line="276" w:lineRule="auto"/>
        <w:jc w:val="center"/>
        <w:rPr>
          <w:b/>
        </w:rPr>
      </w:pPr>
      <w:r w:rsidRPr="006F391F">
        <w:rPr>
          <w:b/>
        </w:rPr>
        <w:t xml:space="preserve"> (НАУЧНО-ИССЛЕДОВАТЕЛЬСКАЯ РАБОТА)</w:t>
      </w:r>
    </w:p>
    <w:p w:rsidR="005C3A1F" w:rsidRDefault="005C3A1F" w:rsidP="005C3A1F">
      <w:pPr>
        <w:ind w:firstLine="709"/>
        <w:jc w:val="center"/>
        <w:rPr>
          <w:b/>
        </w:rPr>
      </w:pPr>
    </w:p>
    <w:p w:rsidR="005C3A1F" w:rsidRPr="00D3313D" w:rsidRDefault="00F0087A" w:rsidP="005C3A1F">
      <w:pPr>
        <w:ind w:firstLine="709"/>
        <w:jc w:val="center"/>
        <w:rPr>
          <w:b/>
        </w:rPr>
      </w:pPr>
      <w:r>
        <w:rPr>
          <w:b/>
        </w:rPr>
        <w:t>по направлению подготовки (</w:t>
      </w:r>
      <w:r w:rsidR="005C3A1F" w:rsidRPr="00D3313D">
        <w:rPr>
          <w:b/>
        </w:rPr>
        <w:t>специальности</w:t>
      </w:r>
      <w:r>
        <w:rPr>
          <w:b/>
        </w:rPr>
        <w:t>)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  <w:r w:rsidRPr="006F391F">
        <w:t xml:space="preserve">44.04.01. Педагогическое образование 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</w:p>
    <w:p w:rsidR="005C3A1F" w:rsidRPr="00D3313D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</w:t>
      </w:r>
      <w:r w:rsidR="00CD760F">
        <w:rPr>
          <w:b/>
        </w:rPr>
        <w:t>специализации</w:t>
      </w:r>
      <w:r>
        <w:rPr>
          <w:b/>
        </w:rPr>
        <w:t>)</w:t>
      </w:r>
    </w:p>
    <w:p w:rsidR="006F391F" w:rsidRDefault="006F391F" w:rsidP="005C3A1F">
      <w:pPr>
        <w:ind w:firstLine="709"/>
        <w:jc w:val="center"/>
      </w:pPr>
      <w:r w:rsidRPr="006F391F">
        <w:t>Проектирование научно-исследовательской деятельности педагогов и обучающихся</w:t>
      </w:r>
    </w:p>
    <w:p w:rsidR="006F391F" w:rsidRDefault="006F391F" w:rsidP="005C3A1F">
      <w:pPr>
        <w:ind w:firstLine="709"/>
        <w:jc w:val="center"/>
      </w:pP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C3A1F" w:rsidRPr="00665CA6" w:rsidRDefault="006F391F" w:rsidP="005C3A1F">
      <w:pPr>
        <w:spacing w:after="120"/>
        <w:ind w:firstLine="709"/>
        <w:jc w:val="center"/>
        <w:rPr>
          <w:i/>
          <w:sz w:val="22"/>
          <w:szCs w:val="22"/>
        </w:rPr>
      </w:pPr>
      <w:r>
        <w:t>магистр</w:t>
      </w: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C3A1F" w:rsidRPr="00665CA6" w:rsidRDefault="006F391F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t>очная</w:t>
      </w:r>
    </w:p>
    <w:p w:rsidR="005C3A1F" w:rsidRDefault="005C3A1F" w:rsidP="005C3A1F">
      <w:pPr>
        <w:ind w:firstLine="709"/>
        <w:jc w:val="center"/>
        <w:outlineLvl w:val="2"/>
        <w:rPr>
          <w:i/>
        </w:rPr>
      </w:pPr>
    </w:p>
    <w:p w:rsidR="005C3A1F" w:rsidRDefault="00CC39F6" w:rsidP="005C3A1F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="005C3A1F" w:rsidRPr="00C03C64">
        <w:rPr>
          <w:b/>
          <w:bCs/>
        </w:rPr>
        <w:t xml:space="preserve"> практики</w:t>
      </w:r>
    </w:p>
    <w:p w:rsidR="005C3A1F" w:rsidRPr="006F391F" w:rsidRDefault="000A04FC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rPr>
          <w:bCs/>
        </w:rPr>
        <w:t>производственная</w:t>
      </w:r>
    </w:p>
    <w:p w:rsidR="005313A3" w:rsidRDefault="005313A3" w:rsidP="00DB53D2">
      <w:pPr>
        <w:rPr>
          <w:b/>
          <w:sz w:val="28"/>
          <w:szCs w:val="28"/>
        </w:rPr>
      </w:pPr>
    </w:p>
    <w:p w:rsidR="005C3A1F" w:rsidRPr="00D3313D" w:rsidRDefault="005C3A1F" w:rsidP="00DB53D2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 w:rsidR="006E1E36">
        <w:rPr>
          <w:b/>
        </w:rPr>
        <w:t>И</w:t>
      </w:r>
      <w:r>
        <w:rPr>
          <w:b/>
        </w:rPr>
        <w:t xml:space="preserve"> И ЗАДАЧИ</w:t>
      </w:r>
      <w:r w:rsidRPr="00D3313D">
        <w:rPr>
          <w:b/>
        </w:rPr>
        <w:t xml:space="preserve"> </w:t>
      </w:r>
      <w:r w:rsidR="000A04FC">
        <w:rPr>
          <w:b/>
          <w:bCs/>
        </w:rPr>
        <w:t>ПРОИЗВОДСТВЕННОЙ</w:t>
      </w:r>
      <w:r w:rsidR="00B06A23" w:rsidRPr="00B06A23">
        <w:rPr>
          <w:b/>
          <w:bCs/>
        </w:rPr>
        <w:t xml:space="preserve"> ПРАКТИКИ (НАУЧНО-ИССЛЕДОВАТЕЛЬСКАЯ РАБОТА)</w:t>
      </w:r>
    </w:p>
    <w:p w:rsidR="005C3A1F" w:rsidRPr="00D3313D" w:rsidRDefault="005C3A1F" w:rsidP="00DB53D2">
      <w:pPr>
        <w:ind w:firstLine="709"/>
        <w:jc w:val="center"/>
        <w:rPr>
          <w:b/>
        </w:rPr>
      </w:pPr>
    </w:p>
    <w:p w:rsidR="00635111" w:rsidRDefault="005C3A1F" w:rsidP="00E270F8">
      <w:pPr>
        <w:tabs>
          <w:tab w:val="right" w:leader="underscore" w:pos="9356"/>
        </w:tabs>
        <w:ind w:firstLine="709"/>
        <w:jc w:val="both"/>
      </w:pPr>
      <w:r>
        <w:rPr>
          <w:color w:val="1D1B11"/>
          <w:spacing w:val="-1"/>
        </w:rPr>
        <w:t xml:space="preserve">1.1. </w:t>
      </w:r>
      <w:r w:rsidR="00C958F4" w:rsidRPr="00C958F4">
        <w:rPr>
          <w:i/>
        </w:rPr>
        <w:t>Целью производственной практики (Научно-исследовательская работа)</w:t>
      </w:r>
      <w:r w:rsidR="00C958F4" w:rsidRPr="00C958F4">
        <w:t xml:space="preserve"> является создание условий для формирования у обучающихся общепрофессиональных компетенций, необходимых для проектирования и организации воспитательной и научно-исследовательской деятельности обучающихся в образовательной организации</w:t>
      </w:r>
    </w:p>
    <w:p w:rsidR="00635111" w:rsidRPr="00635111" w:rsidRDefault="005C3A1F" w:rsidP="00635111">
      <w:pPr>
        <w:tabs>
          <w:tab w:val="right" w:leader="underscore" w:pos="9356"/>
        </w:tabs>
        <w:ind w:firstLine="709"/>
        <w:jc w:val="both"/>
        <w:rPr>
          <w:i/>
        </w:rPr>
      </w:pPr>
      <w:r w:rsidRPr="00C958F4">
        <w:t xml:space="preserve">1.2. </w:t>
      </w:r>
      <w:r w:rsidR="00635111" w:rsidRPr="00635111">
        <w:rPr>
          <w:i/>
        </w:rPr>
        <w:t>Задачами производственной практики (Научно-исследовательская работа)</w:t>
      </w:r>
      <w:r w:rsidR="00635111" w:rsidRPr="00635111">
        <w:t xml:space="preserve"> является формирование у обучающихся способности и готовности к решению научно-исследовательских профессиональных задач</w:t>
      </w:r>
      <w:r w:rsidR="00635111" w:rsidRPr="00635111">
        <w:rPr>
          <w:i/>
        </w:rPr>
        <w:t>:</w:t>
      </w:r>
    </w:p>
    <w:p w:rsidR="00635111" w:rsidRPr="00635111" w:rsidRDefault="00635111" w:rsidP="00635111">
      <w:pPr>
        <w:pStyle w:val="afc"/>
        <w:numPr>
          <w:ilvl w:val="0"/>
          <w:numId w:val="25"/>
        </w:numPr>
        <w:tabs>
          <w:tab w:val="right" w:leader="underscore" w:pos="9356"/>
        </w:tabs>
        <w:jc w:val="both"/>
        <w:rPr>
          <w:i/>
        </w:rPr>
      </w:pPr>
      <w:r w:rsidRPr="00635111">
        <w:rPr>
          <w:color w:val="000000"/>
        </w:rPr>
        <w:t>применение результатов научно-педагогических исследований при решении конкретных научно-исследовательских задач в сфере науки и образования;</w:t>
      </w:r>
    </w:p>
    <w:p w:rsidR="00635111" w:rsidRPr="00635111" w:rsidRDefault="00635111" w:rsidP="00635111">
      <w:pPr>
        <w:pStyle w:val="afc"/>
        <w:numPr>
          <w:ilvl w:val="0"/>
          <w:numId w:val="25"/>
        </w:numPr>
        <w:tabs>
          <w:tab w:val="right" w:leader="underscore" w:pos="9356"/>
        </w:tabs>
        <w:jc w:val="both"/>
        <w:rPr>
          <w:i/>
        </w:rPr>
      </w:pPr>
      <w:r w:rsidRPr="00635111">
        <w:rPr>
          <w:color w:val="000000"/>
        </w:rPr>
        <w:t xml:space="preserve">освоение технологий и методов организации </w:t>
      </w:r>
      <w:r w:rsidRPr="00635111">
        <w:t xml:space="preserve">совместной и индивидуальной воспитательной, учебной и </w:t>
      </w:r>
      <w:r w:rsidRPr="00635111">
        <w:rPr>
          <w:color w:val="000000"/>
        </w:rPr>
        <w:t>научно-исследовательской деятельности педагогов и обучающихся</w:t>
      </w:r>
      <w:r w:rsidRPr="00635111">
        <w:t>, в том числе с особыми образовательными потребностями;</w:t>
      </w:r>
    </w:p>
    <w:p w:rsidR="00635111" w:rsidRPr="00635111" w:rsidRDefault="00635111" w:rsidP="00635111">
      <w:pPr>
        <w:pStyle w:val="afc"/>
        <w:numPr>
          <w:ilvl w:val="0"/>
          <w:numId w:val="25"/>
        </w:numPr>
        <w:suppressAutoHyphens w:val="0"/>
        <w:jc w:val="both"/>
      </w:pPr>
      <w:r w:rsidRPr="00635111">
        <w:t>организация и проведение педагогического эксперимента в образовательных организациях по апробации созданного образовательного продукта.</w:t>
      </w:r>
    </w:p>
    <w:p w:rsidR="00635111" w:rsidRPr="00635111" w:rsidRDefault="00635111" w:rsidP="00635111">
      <w:pPr>
        <w:pStyle w:val="afc"/>
        <w:numPr>
          <w:ilvl w:val="0"/>
          <w:numId w:val="25"/>
        </w:numPr>
        <w:suppressAutoHyphens w:val="0"/>
        <w:jc w:val="both"/>
      </w:pPr>
      <w:r w:rsidRPr="00635111">
        <w:t>осуществление анализа и самоанализа реализации учебной и воспитательной деятельности.</w:t>
      </w:r>
    </w:p>
    <w:p w:rsidR="00C03BDA" w:rsidRDefault="00C03BDA" w:rsidP="00635111">
      <w:pPr>
        <w:tabs>
          <w:tab w:val="right" w:leader="underscore" w:pos="9356"/>
        </w:tabs>
        <w:ind w:firstLine="709"/>
        <w:jc w:val="both"/>
      </w:pPr>
    </w:p>
    <w:p w:rsidR="00E270F8" w:rsidRDefault="00E270F8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5C3A1F" w:rsidP="00DB53D2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 w:rsidR="00E42E5B"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 w:rsidR="00CD760F">
        <w:rPr>
          <w:b/>
        </w:rPr>
        <w:t xml:space="preserve">УЧЕНИЯ ПРИ ПРОХОЖДЕНИИ </w:t>
      </w:r>
      <w:r w:rsidR="000A04FC">
        <w:rPr>
          <w:b/>
          <w:bCs/>
        </w:rPr>
        <w:t>ПРОИЗВОДСТВЕННОЙ</w:t>
      </w:r>
      <w:r w:rsidR="000A04FC" w:rsidRPr="006F391F">
        <w:rPr>
          <w:b/>
        </w:rPr>
        <w:t xml:space="preserve"> </w:t>
      </w:r>
      <w:r w:rsidR="00B06A23" w:rsidRPr="006F391F">
        <w:rPr>
          <w:b/>
        </w:rPr>
        <w:t>ПРАКТИКИ (НАУЧНО-ИССЛЕДОВАТЕЛЬСКАЯ РАБОТА)</w:t>
      </w:r>
      <w:r w:rsidRPr="005C3A1F">
        <w:rPr>
          <w:b/>
        </w:rPr>
        <w:t>, СООТНЕСЕННЫХ С ПЛАНИРУЕМЫМИ РЕЗУЛЬТАТАМИ ОСВОЕНИЯ ОПОП</w:t>
      </w:r>
    </w:p>
    <w:p w:rsidR="00DB53D2" w:rsidRPr="005C3A1F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C03C64">
        <w:rPr>
          <w:bCs/>
        </w:rPr>
        <w:t>В</w:t>
      </w:r>
      <w:r w:rsidR="00CD760F">
        <w:rPr>
          <w:bCs/>
        </w:rPr>
        <w:t xml:space="preserve"> результате прохождения </w:t>
      </w:r>
      <w:r w:rsidR="004E24CF">
        <w:rPr>
          <w:bCs/>
        </w:rPr>
        <w:t>производственной</w:t>
      </w:r>
      <w:r w:rsidR="003014B6">
        <w:rPr>
          <w:bCs/>
        </w:rPr>
        <w:t xml:space="preserve"> </w:t>
      </w:r>
      <w:r w:rsidR="003014B6" w:rsidRPr="00C03C64">
        <w:rPr>
          <w:bCs/>
        </w:rPr>
        <w:t>практики</w:t>
      </w:r>
      <w:r w:rsidRPr="00C03C64">
        <w:rPr>
          <w:bCs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6F391F" w:rsidRPr="00C03C64" w:rsidRDefault="006F391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2158"/>
        <w:gridCol w:w="3192"/>
      </w:tblGrid>
      <w:tr w:rsidR="00635111" w:rsidRPr="00305BA8" w:rsidTr="00CF3A4D">
        <w:tc>
          <w:tcPr>
            <w:tcW w:w="1668" w:type="dxa"/>
            <w:shd w:val="clear" w:color="auto" w:fill="auto"/>
          </w:tcPr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58" w:type="dxa"/>
          </w:tcPr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lastRenderedPageBreak/>
              <w:t xml:space="preserve">Код индикатора достижения </w:t>
            </w:r>
            <w:r w:rsidRPr="00407FB0">
              <w:rPr>
                <w:bCs/>
                <w:lang w:eastAsia="ru-RU"/>
              </w:rPr>
              <w:lastRenderedPageBreak/>
              <w:t>компетенции и его расшифровка</w:t>
            </w:r>
          </w:p>
        </w:tc>
        <w:tc>
          <w:tcPr>
            <w:tcW w:w="3192" w:type="dxa"/>
            <w:shd w:val="clear" w:color="auto" w:fill="auto"/>
          </w:tcPr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Перечень планируемых</w:t>
            </w:r>
          </w:p>
          <w:p w:rsidR="00635111" w:rsidRPr="00305BA8" w:rsidRDefault="00635111" w:rsidP="00CF3A4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635111" w:rsidRPr="00085FF6" w:rsidTr="00CF3A4D">
        <w:tc>
          <w:tcPr>
            <w:tcW w:w="1668" w:type="dxa"/>
            <w:shd w:val="clear" w:color="auto" w:fill="auto"/>
          </w:tcPr>
          <w:p w:rsidR="00635111" w:rsidRPr="00085FF6" w:rsidRDefault="00635111" w:rsidP="00CF3A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ОПК-3</w:t>
            </w:r>
          </w:p>
        </w:tc>
        <w:tc>
          <w:tcPr>
            <w:tcW w:w="2835" w:type="dxa"/>
            <w:shd w:val="clear" w:color="auto" w:fill="auto"/>
          </w:tcPr>
          <w:p w:rsidR="00635111" w:rsidRPr="006D0FA6" w:rsidRDefault="00635111" w:rsidP="00CF3A4D">
            <w:pPr>
              <w:jc w:val="both"/>
            </w:pPr>
            <w:r w:rsidRPr="006D0FA6"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635111" w:rsidRPr="00085FF6" w:rsidRDefault="00635111" w:rsidP="00CF3A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158" w:type="dxa"/>
          </w:tcPr>
          <w:p w:rsidR="00635111" w:rsidRPr="00085FF6" w:rsidRDefault="00635111" w:rsidP="00CF3A4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183E">
              <w:rPr>
                <w:sz w:val="22"/>
                <w:szCs w:val="22"/>
              </w:rPr>
              <w:t>ОПК 3.2</w:t>
            </w:r>
            <w:r w:rsidRPr="00FF7DD7">
              <w:rPr>
                <w:b/>
                <w:sz w:val="22"/>
                <w:szCs w:val="22"/>
              </w:rPr>
              <w:t>.</w:t>
            </w:r>
            <w:r w:rsidRPr="00FF7DD7">
              <w:rPr>
                <w:sz w:val="22"/>
                <w:szCs w:val="22"/>
              </w:rPr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192" w:type="dxa"/>
            <w:shd w:val="clear" w:color="auto" w:fill="auto"/>
          </w:tcPr>
          <w:p w:rsidR="00635111" w:rsidRPr="007B183E" w:rsidRDefault="00635111" w:rsidP="00CF3A4D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7B183E">
              <w:rPr>
                <w:i/>
                <w:lang w:eastAsia="ru-RU"/>
              </w:rPr>
              <w:t xml:space="preserve">знать: </w:t>
            </w:r>
          </w:p>
          <w:p w:rsidR="00635111" w:rsidRDefault="00635111" w:rsidP="00CF3A4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основные положения нормативно-правовой базы организации и проведения педагогического исследования;</w:t>
            </w:r>
          </w:p>
          <w:p w:rsidR="00635111" w:rsidRDefault="00635111" w:rsidP="00CF3A4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цели, задачи и содержание контролирующего этапа педагогического эксперимента;</w:t>
            </w:r>
          </w:p>
          <w:p w:rsidR="00635111" w:rsidRDefault="00635111" w:rsidP="00CF3A4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183E">
              <w:rPr>
                <w:i/>
                <w:lang w:eastAsia="ru-RU"/>
              </w:rPr>
              <w:t>уметь</w:t>
            </w:r>
            <w:r w:rsidRPr="00085FF6">
              <w:rPr>
                <w:lang w:eastAsia="ru-RU"/>
              </w:rPr>
              <w:t xml:space="preserve">: </w:t>
            </w:r>
          </w:p>
          <w:p w:rsidR="00635111" w:rsidRDefault="00635111" w:rsidP="00CF3A4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планировать, реализовывать на практике и анализировать результаты контролирующего педагогического эксперимента</w:t>
            </w:r>
          </w:p>
          <w:p w:rsidR="00635111" w:rsidRPr="007B183E" w:rsidRDefault="00635111" w:rsidP="00CF3A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7B183E">
              <w:rPr>
                <w:i/>
                <w:lang w:eastAsia="ru-RU"/>
              </w:rPr>
              <w:t>владеть:</w:t>
            </w:r>
          </w:p>
          <w:p w:rsidR="00635111" w:rsidRDefault="00635111" w:rsidP="00CF3A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методикой организации и  проведения контролирующего этапа педагогического эксперимента.</w:t>
            </w:r>
          </w:p>
          <w:p w:rsidR="00635111" w:rsidRPr="00085FF6" w:rsidRDefault="00635111" w:rsidP="00CF3A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>- опытом анализа и самоанализа научно-исследовательской деятельности.</w:t>
            </w:r>
          </w:p>
        </w:tc>
      </w:tr>
    </w:tbl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890CC2" w:rsidRDefault="00890CC2" w:rsidP="005C3A1F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 w:rsidR="00D37883">
        <w:rPr>
          <w:b/>
        </w:rPr>
        <w:t xml:space="preserve">МЕСТО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  <w:r w:rsidR="003014B6">
        <w:rPr>
          <w:b/>
        </w:rPr>
        <w:t xml:space="preserve"> </w:t>
      </w:r>
      <w:r w:rsidR="005C3A1F" w:rsidRPr="005C3A1F">
        <w:rPr>
          <w:b/>
        </w:rPr>
        <w:t xml:space="preserve">В СТРУКТУРЕ ОПОП МАГИСТРАТУРЫ </w:t>
      </w:r>
    </w:p>
    <w:p w:rsidR="006F391F" w:rsidRPr="005C3A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635111" w:rsidRPr="00635111" w:rsidRDefault="00635111" w:rsidP="00635111">
      <w:pPr>
        <w:tabs>
          <w:tab w:val="left" w:pos="708"/>
          <w:tab w:val="right" w:leader="underscore" w:pos="9639"/>
        </w:tabs>
        <w:ind w:firstLine="709"/>
        <w:jc w:val="both"/>
      </w:pPr>
      <w:r w:rsidRPr="00635111">
        <w:t xml:space="preserve">Практика базируется на знаниях, умениях и навыках, приобретенных в процессе изучения Модуля «Интегрированный потенциал науки и образования»:  дисциплина -  «Приоритеты научно-исследовательской деятельности в образовании </w:t>
      </w:r>
      <w:r w:rsidRPr="00635111">
        <w:rPr>
          <w:lang w:val="en-US"/>
        </w:rPr>
        <w:t>XXI</w:t>
      </w:r>
      <w:r w:rsidRPr="00635111">
        <w:t xml:space="preserve"> века», а также Модуля 4. «Проектирование научно-исследовательской деятельности образовательного учреждения»: дисциплина – «Проектирование научно-исследовательской деятельности обучающихся».</w:t>
      </w:r>
    </w:p>
    <w:p w:rsidR="00635111" w:rsidRPr="00635111" w:rsidRDefault="00635111" w:rsidP="00635111">
      <w:pPr>
        <w:tabs>
          <w:tab w:val="left" w:pos="708"/>
          <w:tab w:val="right" w:leader="underscore" w:pos="9639"/>
        </w:tabs>
        <w:ind w:firstLine="709"/>
        <w:jc w:val="both"/>
      </w:pPr>
      <w:r w:rsidRPr="00635111">
        <w:t>Производственная практика (</w:t>
      </w:r>
      <w:r w:rsidRPr="00635111">
        <w:rPr>
          <w:bCs/>
        </w:rPr>
        <w:t>Научно-исследовательская работа</w:t>
      </w:r>
      <w:r w:rsidRPr="00635111">
        <w:t>) имеет логическую взаимосвязь с «Учебной практикой (Научно-исследовательская работа)», «Производственной практикой (педагогической)» и является предшествующей для выполнения и защиты выпускной квалификационной работы (магистерской диссертации).</w:t>
      </w:r>
    </w:p>
    <w:p w:rsidR="00F76991" w:rsidRPr="00635111" w:rsidRDefault="00F76991" w:rsidP="00851F3F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F76991" w:rsidRPr="00851F3F" w:rsidRDefault="00F76991" w:rsidP="00851F3F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:rsidR="00B06A23" w:rsidRDefault="00851F3F" w:rsidP="00B06A23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4. ФОРМА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635111" w:rsidRPr="00635111" w:rsidRDefault="00635111" w:rsidP="00635111">
      <w:pPr>
        <w:tabs>
          <w:tab w:val="left" w:pos="708"/>
          <w:tab w:val="right" w:leader="underscore" w:pos="9639"/>
        </w:tabs>
        <w:ind w:firstLine="709"/>
        <w:jc w:val="both"/>
      </w:pPr>
      <w:r w:rsidRPr="00635111">
        <w:t>Производственная практика осуществляется непрерывно – в течение 4 недель.  Способ проведения производственной практики (</w:t>
      </w:r>
      <w:r w:rsidRPr="00635111">
        <w:rPr>
          <w:bCs/>
        </w:rPr>
        <w:t>Научно-исследовательская работа</w:t>
      </w:r>
      <w:r w:rsidRPr="00635111">
        <w:t>) - стационарный  в структурных подразделениях университета или в образовательных организациях, расположенных в г.  Нижний Новгород и Нижегородской области.</w:t>
      </w:r>
    </w:p>
    <w:p w:rsidR="00635111" w:rsidRPr="00635111" w:rsidRDefault="00635111" w:rsidP="00635111">
      <w:pPr>
        <w:tabs>
          <w:tab w:val="right" w:leader="underscore" w:pos="9356"/>
        </w:tabs>
        <w:ind w:firstLine="709"/>
        <w:jc w:val="both"/>
        <w:rPr>
          <w:rFonts w:eastAsia="Calibri"/>
          <w:color w:val="000000"/>
          <w:lang w:eastAsia="en-US"/>
        </w:rPr>
      </w:pPr>
      <w:r w:rsidRPr="00635111">
        <w:rPr>
          <w:rFonts w:eastAsia="Calibri"/>
          <w:color w:val="000000"/>
          <w:lang w:eastAsia="en-US"/>
        </w:rPr>
        <w:lastRenderedPageBreak/>
        <w:t>Выездная практика организуется только при наличии заявления обучающегося.</w:t>
      </w:r>
    </w:p>
    <w:p w:rsidR="001A3748" w:rsidRPr="00C03C64" w:rsidRDefault="001A3748" w:rsidP="000142E1">
      <w:pPr>
        <w:tabs>
          <w:tab w:val="right" w:leader="underscore" w:pos="9356"/>
        </w:tabs>
        <w:ind w:left="709"/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C512EF" w:rsidRDefault="00C512EF" w:rsidP="006F391F">
      <w:pPr>
        <w:shd w:val="clear" w:color="auto" w:fill="FFFFFF"/>
        <w:jc w:val="both"/>
      </w:pPr>
    </w:p>
    <w:p w:rsidR="00635111" w:rsidRPr="00635111" w:rsidRDefault="00635111" w:rsidP="00635111">
      <w:pPr>
        <w:tabs>
          <w:tab w:val="left" w:pos="284"/>
          <w:tab w:val="right" w:leader="underscore" w:pos="9639"/>
        </w:tabs>
        <w:ind w:firstLine="709"/>
        <w:jc w:val="both"/>
      </w:pPr>
      <w:r w:rsidRPr="00635111">
        <w:t>Местами проведения практики являются школы, вузы, средние специальные учебные заведения, учреждения дополнительного образования.</w:t>
      </w:r>
    </w:p>
    <w:p w:rsidR="00635111" w:rsidRPr="00635111" w:rsidRDefault="00635111" w:rsidP="00635111">
      <w:pPr>
        <w:tabs>
          <w:tab w:val="left" w:pos="284"/>
          <w:tab w:val="right" w:leader="underscore" w:pos="9639"/>
        </w:tabs>
        <w:ind w:firstLine="709"/>
        <w:jc w:val="both"/>
      </w:pPr>
      <w:r w:rsidRPr="00635111">
        <w:t>Время прохождения практики -  2 курс, 4 семестр.</w:t>
      </w:r>
    </w:p>
    <w:p w:rsidR="00635111" w:rsidRPr="00635111" w:rsidRDefault="00635111" w:rsidP="00635111">
      <w:pPr>
        <w:shd w:val="clear" w:color="auto" w:fill="FFFFFF"/>
        <w:autoSpaceDE w:val="0"/>
        <w:ind w:firstLine="725"/>
        <w:jc w:val="both"/>
      </w:pPr>
      <w:r w:rsidRPr="00635111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35111" w:rsidRPr="00635111" w:rsidRDefault="00635111" w:rsidP="00635111">
      <w:pPr>
        <w:shd w:val="clear" w:color="auto" w:fill="FFFFFF"/>
        <w:autoSpaceDE w:val="0"/>
        <w:ind w:firstLine="725"/>
        <w:jc w:val="both"/>
      </w:pPr>
      <w:r w:rsidRPr="00635111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35111" w:rsidRPr="00C512EF" w:rsidRDefault="00635111" w:rsidP="006F391F">
      <w:pPr>
        <w:shd w:val="clear" w:color="auto" w:fill="FFFFFF"/>
        <w:jc w:val="both"/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="005C3A1F" w:rsidRPr="00C03C64">
        <w:rPr>
          <w:b/>
          <w:bCs/>
        </w:rPr>
        <w:t xml:space="preserve">. ОБЩАЯ ТРУДОЕМКОСТЬ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5C3A1F" w:rsidRPr="00C03C64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76800" w:rsidRPr="00476800" w:rsidRDefault="00476800" w:rsidP="00476800">
      <w:pPr>
        <w:tabs>
          <w:tab w:val="left" w:pos="284"/>
          <w:tab w:val="right" w:leader="underscore" w:pos="9639"/>
        </w:tabs>
        <w:ind w:firstLine="709"/>
        <w:jc w:val="both"/>
      </w:pPr>
      <w:r w:rsidRPr="00476800">
        <w:t>Общий объём практики составляет 6 зачетных единиц, 216 часов. Продолжительность практики 4 недели.</w:t>
      </w:r>
    </w:p>
    <w:p w:rsidR="00476800" w:rsidRPr="00606C2E" w:rsidRDefault="00476800" w:rsidP="00476800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F24630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="003D5BED" w:rsidRPr="00C03C64">
        <w:rPr>
          <w:b/>
          <w:bCs/>
        </w:rPr>
        <w:t xml:space="preserve">. </w:t>
      </w:r>
      <w:r w:rsidR="003D5BED">
        <w:rPr>
          <w:b/>
          <w:bCs/>
        </w:rPr>
        <w:t>СТРУКТУРА И С</w:t>
      </w:r>
      <w:r w:rsidR="003265E6">
        <w:rPr>
          <w:b/>
          <w:bCs/>
        </w:rPr>
        <w:t xml:space="preserve">ОДЕРЖАНИЕ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0142E1" w:rsidRPr="00476800" w:rsidRDefault="000142E1" w:rsidP="000142E1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76800" w:rsidRPr="00476800" w:rsidRDefault="00476800" w:rsidP="00476800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476800">
        <w:rPr>
          <w:bCs/>
        </w:rPr>
        <w:t>На подготовительно-организационном этапе</w:t>
      </w:r>
      <w:r w:rsidRPr="00476800">
        <w:rPr>
          <w:bCs/>
          <w:i/>
        </w:rPr>
        <w:t xml:space="preserve"> </w:t>
      </w:r>
      <w:r w:rsidRPr="00476800">
        <w:rPr>
          <w:bCs/>
        </w:rPr>
        <w:t>производственной практики (Научно-исследовательская работа)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организации,  проведению и оценки научно-исследовательской работы в ходе практики. На данном этапе осуществляется анализ нормативно-правовой базы, регламентирующей проведение педагогического исследования в образовательной организации.</w:t>
      </w:r>
    </w:p>
    <w:p w:rsidR="00476800" w:rsidRPr="00476800" w:rsidRDefault="00476800" w:rsidP="00476800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476800">
        <w:rPr>
          <w:bCs/>
        </w:rPr>
        <w:t xml:space="preserve">На процессуальном этапе обучающимися осуществляется организация контролирующего этапа педагогического эксперимента по выявлению эффективности внедренной в образовательную практику методики, разработанной в рамках диссертационного исследования. В контрольных и экспериментальных группах проводится диагностика уровня достижения поставленных целей и задач, анализ и оценка полученных результатов, описание последовательности контролирующего этапа эксперимента, формулирование выводов.   </w:t>
      </w:r>
    </w:p>
    <w:p w:rsidR="00476800" w:rsidRPr="00476800" w:rsidRDefault="00476800" w:rsidP="00476800">
      <w:pPr>
        <w:tabs>
          <w:tab w:val="left" w:pos="284"/>
          <w:tab w:val="right" w:leader="underscore" w:pos="9639"/>
        </w:tabs>
        <w:jc w:val="both"/>
        <w:rPr>
          <w:bCs/>
        </w:rPr>
      </w:pPr>
      <w:r w:rsidRPr="00476800">
        <w:rPr>
          <w:bCs/>
          <w:i/>
        </w:rPr>
        <w:tab/>
      </w:r>
      <w:r w:rsidRPr="00476800">
        <w:rPr>
          <w:bCs/>
        </w:rPr>
        <w:t>На отчётно-аттестационном этапе магистранты составляют индивидуальные отчеты о прохождении практики.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Обучающиеся предоставляют для оценки отчет и  дневник практики.</w:t>
      </w:r>
    </w:p>
    <w:p w:rsidR="006F391F" w:rsidRDefault="006F391F" w:rsidP="006F391F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0142E1" w:rsidRPr="00C03C64" w:rsidRDefault="009E73A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="000142E1" w:rsidRPr="00C03C64">
        <w:rPr>
          <w:b/>
          <w:bCs/>
        </w:rPr>
        <w:t>. ФОРМ</w:t>
      </w:r>
      <w:r w:rsidR="000142E1">
        <w:rPr>
          <w:b/>
          <w:bCs/>
        </w:rPr>
        <w:t xml:space="preserve">Ы ОТЧЕТНОСТИ ПО ИТОГАМ </w:t>
      </w:r>
      <w:r w:rsidR="000A04FC">
        <w:rPr>
          <w:b/>
          <w:bCs/>
        </w:rPr>
        <w:t>ПРОИЗВОДСТВЕННОЙ</w:t>
      </w:r>
      <w:r w:rsidR="000A04FC" w:rsidRPr="006F391F">
        <w:rPr>
          <w:b/>
        </w:rPr>
        <w:t xml:space="preserve"> </w:t>
      </w:r>
      <w:r w:rsidR="00B06A23" w:rsidRPr="006F391F">
        <w:rPr>
          <w:b/>
        </w:rPr>
        <w:t>ПРАКТИКИ (НАУЧНО-ИССЛЕДОВАТЕЛЬСКАЯ РАБОТА)</w:t>
      </w:r>
    </w:p>
    <w:p w:rsidR="000142E1" w:rsidRPr="003D5BED" w:rsidRDefault="000142E1" w:rsidP="000142E1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3C7620" w:rsidRPr="003C7620" w:rsidRDefault="003C7620" w:rsidP="003C7620">
      <w:pPr>
        <w:tabs>
          <w:tab w:val="left" w:pos="0"/>
          <w:tab w:val="right" w:leader="underscore" w:pos="9639"/>
        </w:tabs>
        <w:ind w:firstLine="567"/>
        <w:jc w:val="both"/>
        <w:rPr>
          <w:bCs/>
        </w:rPr>
      </w:pPr>
      <w:r w:rsidRPr="003C7620">
        <w:rPr>
          <w:bCs/>
        </w:rPr>
        <w:lastRenderedPageBreak/>
        <w:t>По результатам производственной практики обучающиеся сдают дневник практики и отчет о выполнении заданий, а также подготавливают выступление для итоговой конференции.</w:t>
      </w:r>
    </w:p>
    <w:p w:rsidR="003C7620" w:rsidRPr="00693068" w:rsidRDefault="003C7620" w:rsidP="003C7620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</w:p>
    <w:p w:rsidR="005313A3" w:rsidRDefault="009E73A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9</w:t>
      </w:r>
      <w:r w:rsidR="003D5BED" w:rsidRPr="00C03C64">
        <w:rPr>
          <w:b/>
          <w:bCs/>
        </w:rPr>
        <w:t>.</w:t>
      </w:r>
      <w:r w:rsidR="003D5BED" w:rsidRPr="003D5BED">
        <w:rPr>
          <w:b/>
          <w:bCs/>
        </w:rPr>
        <w:t xml:space="preserve"> </w:t>
      </w:r>
      <w:r w:rsidR="003D5BED" w:rsidRPr="00C03C64">
        <w:rPr>
          <w:b/>
          <w:bCs/>
        </w:rPr>
        <w:t xml:space="preserve">ФОРМЫ </w:t>
      </w:r>
      <w:r w:rsidR="0003737A">
        <w:rPr>
          <w:b/>
          <w:bCs/>
        </w:rPr>
        <w:t xml:space="preserve">ТЕКУЩЕГО </w:t>
      </w:r>
      <w:r w:rsidR="003D5BED" w:rsidRPr="00C03C64">
        <w:rPr>
          <w:b/>
          <w:bCs/>
        </w:rPr>
        <w:t>КО</w:t>
      </w:r>
      <w:r w:rsidR="0003737A">
        <w:rPr>
          <w:b/>
          <w:bCs/>
        </w:rPr>
        <w:t xml:space="preserve">НТРОЛЯ </w:t>
      </w:r>
      <w:r w:rsidR="00C71BDC">
        <w:rPr>
          <w:b/>
          <w:bCs/>
        </w:rPr>
        <w:t xml:space="preserve">УСПЕВАЕМОСТИ </w:t>
      </w:r>
      <w:r w:rsidR="0003737A">
        <w:rPr>
          <w:b/>
          <w:bCs/>
        </w:rPr>
        <w:t xml:space="preserve">И </w:t>
      </w:r>
      <w:r w:rsidR="003D5BED" w:rsidRPr="00C03C64">
        <w:rPr>
          <w:b/>
          <w:bCs/>
        </w:rPr>
        <w:t>ПРОМЕЖУТОЧНО</w:t>
      </w:r>
      <w:r w:rsidR="00F16CC1">
        <w:rPr>
          <w:b/>
          <w:bCs/>
        </w:rPr>
        <w:t xml:space="preserve">Й АТТЕСТАЦИИ </w:t>
      </w:r>
      <w:r w:rsidR="00C71BDC">
        <w:rPr>
          <w:b/>
          <w:bCs/>
        </w:rPr>
        <w:t xml:space="preserve">ОБУЧАЮЩИХСЯ </w:t>
      </w:r>
      <w:r w:rsidR="00F16CC1">
        <w:rPr>
          <w:b/>
          <w:bCs/>
        </w:rPr>
        <w:t xml:space="preserve">ПО ИТОГАМ </w:t>
      </w:r>
      <w:r w:rsidR="000A04FC">
        <w:rPr>
          <w:b/>
          <w:bCs/>
        </w:rPr>
        <w:t>ПРОИЗВОДСТВЕННОЙ</w:t>
      </w:r>
      <w:r w:rsidR="00B06A23" w:rsidRPr="006F391F">
        <w:rPr>
          <w:b/>
        </w:rPr>
        <w:t xml:space="preserve"> ПРАКТИКИ (НАУЧНО-ИССЛЕДОВАТЕЛЬСКАЯ РАБОТА)</w:t>
      </w:r>
    </w:p>
    <w:p w:rsidR="00A17D76" w:rsidRDefault="00A17D7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E73A6" w:rsidRPr="009E73A6" w:rsidRDefault="009E73A6" w:rsidP="009E73A6">
      <w:pPr>
        <w:ind w:firstLine="709"/>
        <w:jc w:val="both"/>
      </w:pPr>
      <w:r w:rsidRPr="009E73A6">
        <w:t>Контроль прохождения научно-исследовательской работы производится в соответствии с Положением о текущем контроле успеваемости и промежуточной аттестации обучающихся.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 xml:space="preserve">Текущий контроль прохождения </w:t>
      </w:r>
      <w:r w:rsidR="003C7620">
        <w:rPr>
          <w:iCs/>
          <w:lang w:eastAsia="ru-RU"/>
        </w:rPr>
        <w:t>производственной практики (Н</w:t>
      </w:r>
      <w:r w:rsidRPr="009E73A6">
        <w:rPr>
          <w:iCs/>
          <w:lang w:eastAsia="ru-RU"/>
        </w:rPr>
        <w:t>аучно-исследовательская работа) производится в дискретные временные интервалы руководителем научно-исследовательской работы в следующих формах: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- фиксация посещений научно-исследовательских мероприятий места прохождения практики;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- ведения конспектов мероприятий;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 xml:space="preserve">- выполнение индивидуальных заданий. 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Промежуточный контроль по окончанию научно-исследовательской работы осуществляется на итоговой конференции с выступлениями студентов с докладами, а также на основе оценивания отчетов.</w:t>
      </w:r>
    </w:p>
    <w:p w:rsidR="009E73A6" w:rsidRPr="009E73A6" w:rsidRDefault="009E73A6" w:rsidP="009E73A6">
      <w:pPr>
        <w:tabs>
          <w:tab w:val="num" w:pos="142"/>
          <w:tab w:val="num" w:pos="284"/>
        </w:tabs>
        <w:ind w:firstLine="709"/>
        <w:jc w:val="both"/>
        <w:rPr>
          <w:iCs/>
          <w:lang w:eastAsia="ru-RU"/>
        </w:rPr>
      </w:pPr>
      <w:r w:rsidRPr="009E73A6">
        <w:rPr>
          <w:iCs/>
          <w:lang w:eastAsia="ru-RU"/>
        </w:rPr>
        <w:t>Форма промежуточной аттестации – зачет с оценкой.</w:t>
      </w:r>
    </w:p>
    <w:p w:rsidR="00EE69E6" w:rsidRPr="009E73A6" w:rsidRDefault="00EE69E6" w:rsidP="00EE69E6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944375" w:rsidRDefault="00944375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D7703" w:rsidRPr="000B4BBF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Авторы:</w:t>
      </w:r>
      <w:r w:rsidR="00A17D76">
        <w:rPr>
          <w:spacing w:val="-2"/>
        </w:rPr>
        <w:t xml:space="preserve"> </w:t>
      </w:r>
      <w:proofErr w:type="spellStart"/>
      <w:r w:rsidR="00A17D76" w:rsidRPr="004B7503">
        <w:rPr>
          <w:spacing w:val="-2"/>
        </w:rPr>
        <w:t>к</w:t>
      </w:r>
      <w:proofErr w:type="gramStart"/>
      <w:r w:rsidR="00A17D76" w:rsidRPr="004B7503">
        <w:rPr>
          <w:spacing w:val="-2"/>
        </w:rPr>
        <w:t>.п</w:t>
      </w:r>
      <w:proofErr w:type="gramEnd"/>
      <w:r w:rsidR="00A17D76" w:rsidRPr="004B7503">
        <w:rPr>
          <w:spacing w:val="-2"/>
        </w:rPr>
        <w:t>ед.н</w:t>
      </w:r>
      <w:proofErr w:type="spellEnd"/>
      <w:r w:rsidR="00A17D76" w:rsidRPr="004B7503">
        <w:rPr>
          <w:spacing w:val="-2"/>
        </w:rPr>
        <w:t>.</w:t>
      </w:r>
      <w:r w:rsidR="004B7503">
        <w:rPr>
          <w:spacing w:val="-2"/>
        </w:rPr>
        <w:t xml:space="preserve"> А.А. Лощилова</w:t>
      </w:r>
      <w:bookmarkStart w:id="0" w:name="_GoBack"/>
      <w:bookmarkEnd w:id="0"/>
      <w:r>
        <w:rPr>
          <w:spacing w:val="-2"/>
        </w:rPr>
        <w:t xml:space="preserve">  </w:t>
      </w:r>
    </w:p>
    <w:sectPr w:rsidR="004D7703" w:rsidRPr="000B4BBF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71" w:rsidRDefault="00BA5171">
      <w:r>
        <w:separator/>
      </w:r>
    </w:p>
  </w:endnote>
  <w:endnote w:type="continuationSeparator" w:id="0">
    <w:p w:rsidR="00BA5171" w:rsidRDefault="00BA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4B7503">
      <w:rPr>
        <w:noProof/>
      </w:rPr>
      <w:t>4</w:t>
    </w:r>
    <w:r>
      <w:rPr>
        <w:noProof/>
      </w:rPr>
      <w:fldChar w:fldCharType="end"/>
    </w:r>
  </w:p>
  <w:p w:rsidR="003D5BED" w:rsidRDefault="003D5BE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71" w:rsidRDefault="00BA5171">
      <w:r>
        <w:separator/>
      </w:r>
    </w:p>
  </w:footnote>
  <w:footnote w:type="continuationSeparator" w:id="0">
    <w:p w:rsidR="00BA5171" w:rsidRDefault="00BA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1DC00D2"/>
    <w:multiLevelType w:val="hybridMultilevel"/>
    <w:tmpl w:val="CD44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783B9D"/>
    <w:multiLevelType w:val="hybridMultilevel"/>
    <w:tmpl w:val="46F2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4"/>
  </w:num>
  <w:num w:numId="20">
    <w:abstractNumId w:val="17"/>
  </w:num>
  <w:num w:numId="21">
    <w:abstractNumId w:val="19"/>
  </w:num>
  <w:num w:numId="22">
    <w:abstractNumId w:val="20"/>
  </w:num>
  <w:num w:numId="23">
    <w:abstractNumId w:val="22"/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3735"/>
    <w:rsid w:val="00051A07"/>
    <w:rsid w:val="000735B7"/>
    <w:rsid w:val="00081DC3"/>
    <w:rsid w:val="000916BD"/>
    <w:rsid w:val="00092C64"/>
    <w:rsid w:val="000A04FC"/>
    <w:rsid w:val="000B02E4"/>
    <w:rsid w:val="000B4BBF"/>
    <w:rsid w:val="000C30F3"/>
    <w:rsid w:val="000D1215"/>
    <w:rsid w:val="000E43DA"/>
    <w:rsid w:val="001353EE"/>
    <w:rsid w:val="0013645C"/>
    <w:rsid w:val="00157C60"/>
    <w:rsid w:val="0018518B"/>
    <w:rsid w:val="001A3748"/>
    <w:rsid w:val="001B2FA4"/>
    <w:rsid w:val="002071A0"/>
    <w:rsid w:val="00243C2F"/>
    <w:rsid w:val="00250A64"/>
    <w:rsid w:val="0026088D"/>
    <w:rsid w:val="00272A9B"/>
    <w:rsid w:val="00276659"/>
    <w:rsid w:val="00296113"/>
    <w:rsid w:val="002B0FBA"/>
    <w:rsid w:val="002B4C56"/>
    <w:rsid w:val="002C6C03"/>
    <w:rsid w:val="002E7AE2"/>
    <w:rsid w:val="003014B6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7D3C"/>
    <w:rsid w:val="003C4E29"/>
    <w:rsid w:val="003C75F7"/>
    <w:rsid w:val="003C7620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76800"/>
    <w:rsid w:val="00484D25"/>
    <w:rsid w:val="004B7503"/>
    <w:rsid w:val="004C1E03"/>
    <w:rsid w:val="004C6758"/>
    <w:rsid w:val="004C69A9"/>
    <w:rsid w:val="004D40E8"/>
    <w:rsid w:val="004D7703"/>
    <w:rsid w:val="004E24CF"/>
    <w:rsid w:val="00527E56"/>
    <w:rsid w:val="005313A3"/>
    <w:rsid w:val="005366FF"/>
    <w:rsid w:val="00552693"/>
    <w:rsid w:val="005566CF"/>
    <w:rsid w:val="0056234D"/>
    <w:rsid w:val="00577259"/>
    <w:rsid w:val="00580C74"/>
    <w:rsid w:val="00587345"/>
    <w:rsid w:val="00595490"/>
    <w:rsid w:val="005B7576"/>
    <w:rsid w:val="005C3A1F"/>
    <w:rsid w:val="005C7505"/>
    <w:rsid w:val="005E5F6B"/>
    <w:rsid w:val="005F6C8F"/>
    <w:rsid w:val="00606C2E"/>
    <w:rsid w:val="00612C7E"/>
    <w:rsid w:val="0061501C"/>
    <w:rsid w:val="00622177"/>
    <w:rsid w:val="0063377B"/>
    <w:rsid w:val="00635111"/>
    <w:rsid w:val="00665CA6"/>
    <w:rsid w:val="006B44A2"/>
    <w:rsid w:val="006B5C54"/>
    <w:rsid w:val="006C3738"/>
    <w:rsid w:val="006E1E36"/>
    <w:rsid w:val="006F391F"/>
    <w:rsid w:val="006F6F92"/>
    <w:rsid w:val="00701A4F"/>
    <w:rsid w:val="007059A2"/>
    <w:rsid w:val="00721479"/>
    <w:rsid w:val="007342B0"/>
    <w:rsid w:val="00740317"/>
    <w:rsid w:val="007844DC"/>
    <w:rsid w:val="00793AF1"/>
    <w:rsid w:val="007D40D9"/>
    <w:rsid w:val="007D498A"/>
    <w:rsid w:val="007D540E"/>
    <w:rsid w:val="007E5CB2"/>
    <w:rsid w:val="007F4D49"/>
    <w:rsid w:val="00815512"/>
    <w:rsid w:val="008333B4"/>
    <w:rsid w:val="00851F3F"/>
    <w:rsid w:val="0085469D"/>
    <w:rsid w:val="00864FA2"/>
    <w:rsid w:val="00867C61"/>
    <w:rsid w:val="00890CC2"/>
    <w:rsid w:val="008E12AC"/>
    <w:rsid w:val="008F4EA1"/>
    <w:rsid w:val="00905068"/>
    <w:rsid w:val="0091749D"/>
    <w:rsid w:val="009215F0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A4FB7"/>
    <w:rsid w:val="009E02CE"/>
    <w:rsid w:val="009E6B9E"/>
    <w:rsid w:val="009E73A6"/>
    <w:rsid w:val="009F3614"/>
    <w:rsid w:val="009F7BA3"/>
    <w:rsid w:val="00A110DB"/>
    <w:rsid w:val="00A16F2E"/>
    <w:rsid w:val="00A17D76"/>
    <w:rsid w:val="00A24F05"/>
    <w:rsid w:val="00A25E57"/>
    <w:rsid w:val="00A44ABC"/>
    <w:rsid w:val="00A60CC7"/>
    <w:rsid w:val="00AA364C"/>
    <w:rsid w:val="00AA5D7B"/>
    <w:rsid w:val="00AB4BE4"/>
    <w:rsid w:val="00B031ED"/>
    <w:rsid w:val="00B06A23"/>
    <w:rsid w:val="00B10016"/>
    <w:rsid w:val="00B15098"/>
    <w:rsid w:val="00B548FA"/>
    <w:rsid w:val="00B5715C"/>
    <w:rsid w:val="00B94201"/>
    <w:rsid w:val="00BA218D"/>
    <w:rsid w:val="00BA5171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958F4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270F8"/>
    <w:rsid w:val="00E42E5B"/>
    <w:rsid w:val="00E45FB0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pPr>
      <w:jc w:val="center"/>
    </w:pPr>
    <w:rPr>
      <w:i/>
      <w:iCs/>
    </w:rPr>
  </w:style>
  <w:style w:type="paragraph" w:styleId="af4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d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link w:val="afd"/>
    <w:uiPriority w:val="34"/>
    <w:qFormat/>
    <w:rsid w:val="00DB53D2"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locked/>
    <w:rsid w:val="00E270F8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pPr>
      <w:jc w:val="center"/>
    </w:pPr>
    <w:rPr>
      <w:i/>
      <w:iCs/>
    </w:rPr>
  </w:style>
  <w:style w:type="paragraph" w:styleId="af4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d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link w:val="afd"/>
    <w:uiPriority w:val="34"/>
    <w:qFormat/>
    <w:rsid w:val="00DB53D2"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locked/>
    <w:rsid w:val="00E270F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009B-6E2F-40BB-9C31-0943B2D8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2018-02-01T10:48:00Z</cp:lastPrinted>
  <dcterms:created xsi:type="dcterms:W3CDTF">2019-08-29T07:09:00Z</dcterms:created>
  <dcterms:modified xsi:type="dcterms:W3CDTF">2019-10-20T07:40:00Z</dcterms:modified>
</cp:coreProperties>
</file>